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609A" w14:textId="77777777" w:rsidR="0078341C" w:rsidRPr="0078341C" w:rsidRDefault="0078341C" w:rsidP="0078341C">
      <w:pPr>
        <w:spacing w:before="1"/>
        <w:ind w:left="8621" w:right="108" w:hanging="536"/>
        <w:jc w:val="right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t>Brad Parsons</w:t>
      </w:r>
    </w:p>
    <w:p w14:paraId="38ECA2DA" w14:textId="77777777" w:rsidR="0078341C" w:rsidRPr="0078341C" w:rsidRDefault="0078341C" w:rsidP="0078341C">
      <w:pPr>
        <w:spacing w:before="1"/>
        <w:ind w:left="8621" w:right="108" w:hanging="536"/>
        <w:jc w:val="right"/>
        <w:rPr>
          <w:rFonts w:asciiTheme="minorHAnsi" w:hAnsiTheme="minorHAnsi" w:cstheme="minorHAnsi"/>
          <w:spacing w:val="1"/>
          <w:position w:val="-1"/>
          <w:sz w:val="22"/>
          <w:szCs w:val="22"/>
        </w:rPr>
      </w:pPr>
      <w:r w:rsidRPr="0078341C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78341C">
        <w:rPr>
          <w:rFonts w:asciiTheme="minorHAnsi" w:hAnsiTheme="minorHAnsi" w:cstheme="minorHAnsi"/>
          <w:sz w:val="22"/>
          <w:szCs w:val="22"/>
        </w:rPr>
        <w:t>3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78341C">
        <w:rPr>
          <w:rFonts w:asciiTheme="minorHAnsi" w:hAnsiTheme="minorHAnsi" w:cstheme="minorHAnsi"/>
          <w:sz w:val="22"/>
          <w:szCs w:val="22"/>
        </w:rPr>
        <w:t>est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78341C">
        <w:rPr>
          <w:rFonts w:asciiTheme="minorHAnsi" w:hAnsiTheme="minorHAnsi" w:cstheme="minorHAnsi"/>
          <w:position w:val="7"/>
          <w:sz w:val="22"/>
          <w:szCs w:val="22"/>
        </w:rPr>
        <w:t>th</w:t>
      </w:r>
      <w:r w:rsidRPr="0078341C">
        <w:rPr>
          <w:rFonts w:asciiTheme="minorHAnsi" w:hAnsiTheme="minorHAnsi" w:cstheme="minorHAnsi"/>
          <w:spacing w:val="13"/>
          <w:position w:val="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Street,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w w:val="99"/>
          <w:sz w:val="22"/>
          <w:szCs w:val="22"/>
        </w:rPr>
        <w:t>8</w:t>
      </w:r>
      <w:r w:rsidRPr="0078341C">
        <w:rPr>
          <w:rFonts w:asciiTheme="minorHAnsi" w:hAnsiTheme="minorHAnsi" w:cstheme="minorHAnsi"/>
          <w:w w:val="99"/>
          <w:sz w:val="22"/>
          <w:szCs w:val="22"/>
        </w:rPr>
        <w:t xml:space="preserve">C 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 xml:space="preserve">Y </w:t>
      </w:r>
      <w:r w:rsidRPr="0078341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w w:val="99"/>
          <w:sz w:val="22"/>
          <w:szCs w:val="22"/>
        </w:rPr>
        <w:t>100</w:t>
      </w:r>
      <w:r w:rsidRPr="0078341C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78341C">
        <w:rPr>
          <w:rFonts w:asciiTheme="minorHAnsi" w:hAnsiTheme="minorHAnsi" w:cstheme="minorHAnsi"/>
          <w:w w:val="99"/>
          <w:sz w:val="22"/>
          <w:szCs w:val="22"/>
        </w:rPr>
        <w:t>7</w:t>
      </w:r>
    </w:p>
    <w:p w14:paraId="5E6D0396" w14:textId="5CA5D8EA" w:rsidR="00E73543" w:rsidRPr="0078341C" w:rsidRDefault="0078341C" w:rsidP="0078341C">
      <w:pPr>
        <w:spacing w:before="1"/>
        <w:ind w:left="8621" w:right="108" w:hanging="536"/>
        <w:jc w:val="right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brad@gmail.com</w:t>
      </w:r>
      <w:r w:rsidRPr="0078341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2F6BB5" w14:textId="77777777" w:rsidR="00E73543" w:rsidRPr="0078341C" w:rsidRDefault="00E73543" w:rsidP="0078341C">
      <w:pPr>
        <w:spacing w:before="14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space="720"/>
        </w:sectPr>
      </w:pPr>
    </w:p>
    <w:p w14:paraId="7118A510" w14:textId="66B355E9" w:rsidR="00E73543" w:rsidRPr="0078341C" w:rsidRDefault="0078341C" w:rsidP="0078341C">
      <w:pPr>
        <w:spacing w:before="32"/>
        <w:ind w:left="11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</w:p>
    <w:p w14:paraId="59814D46" w14:textId="77777777" w:rsidR="00E73543" w:rsidRPr="0078341C" w:rsidRDefault="0078341C" w:rsidP="0078341C">
      <w:pPr>
        <w:ind w:left="290" w:right="-34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z w:val="22"/>
          <w:szCs w:val="22"/>
        </w:rPr>
        <w:t>U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b/>
          <w:sz w:val="22"/>
          <w:szCs w:val="22"/>
        </w:rPr>
        <w:t>US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HOO</w:t>
      </w:r>
      <w:r w:rsidRPr="0078341C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MB</w:t>
      </w:r>
      <w:r w:rsidRPr="0078341C">
        <w:rPr>
          <w:rFonts w:asciiTheme="minorHAnsi" w:hAnsiTheme="minorHAnsi" w:cstheme="minorHAnsi"/>
          <w:b/>
          <w:sz w:val="22"/>
          <w:szCs w:val="22"/>
        </w:rPr>
        <w:t>A,</w:t>
      </w:r>
      <w:r w:rsidRPr="0078341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Fi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8341C">
        <w:rPr>
          <w:rFonts w:asciiTheme="minorHAnsi" w:hAnsiTheme="minorHAnsi" w:cstheme="minorHAnsi"/>
          <w:sz w:val="22"/>
          <w:szCs w:val="22"/>
        </w:rPr>
        <w:t>5</w:t>
      </w:r>
    </w:p>
    <w:p w14:paraId="507E5703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ono</w:t>
      </w:r>
      <w:r w:rsidRPr="0078341C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rs</w:t>
      </w:r>
      <w:r w:rsidRPr="0078341C">
        <w:rPr>
          <w:rFonts w:asciiTheme="minorHAnsi" w:hAnsiTheme="minorHAnsi" w:cstheme="minorHAnsi"/>
          <w:i/>
          <w:position w:val="-1"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este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19DCED1A" w14:textId="77777777" w:rsidR="00E73543" w:rsidRPr="0078341C" w:rsidRDefault="0078341C" w:rsidP="0078341C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br w:type="column"/>
      </w:r>
    </w:p>
    <w:p w14:paraId="4B80BE35" w14:textId="77777777" w:rsidR="00E73543" w:rsidRPr="0078341C" w:rsidRDefault="00E73543" w:rsidP="0078341C">
      <w:pPr>
        <w:rPr>
          <w:rFonts w:asciiTheme="minorHAnsi" w:hAnsiTheme="minorHAnsi" w:cstheme="minorHAnsi"/>
          <w:sz w:val="22"/>
          <w:szCs w:val="22"/>
        </w:rPr>
      </w:pPr>
    </w:p>
    <w:p w14:paraId="250DE733" w14:textId="77777777" w:rsidR="00E73543" w:rsidRPr="0078341C" w:rsidRDefault="0078341C" w:rsidP="0078341C">
      <w:pPr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</w:p>
    <w:p w14:paraId="216B513E" w14:textId="77777777" w:rsidR="00E73543" w:rsidRPr="0078341C" w:rsidRDefault="0078341C" w:rsidP="0078341C">
      <w:pPr>
        <w:ind w:left="362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num="2" w:space="720" w:equalWidth="0">
            <w:col w:w="3335" w:space="5969"/>
            <w:col w:w="1336"/>
          </w:cols>
        </w:sectPr>
      </w:pPr>
      <w:r w:rsidRPr="0078341C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78341C">
        <w:rPr>
          <w:rFonts w:asciiTheme="minorHAnsi" w:hAnsiTheme="minorHAnsi" w:cstheme="minorHAnsi"/>
          <w:sz w:val="22"/>
          <w:szCs w:val="22"/>
        </w:rPr>
        <w:t>5</w:t>
      </w:r>
    </w:p>
    <w:p w14:paraId="2D187677" w14:textId="77777777" w:rsidR="00E73543" w:rsidRPr="0078341C" w:rsidRDefault="0078341C" w:rsidP="0078341C">
      <w:pPr>
        <w:spacing w:before="5"/>
        <w:ind w:left="290" w:right="91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Le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78341C">
        <w:rPr>
          <w:rFonts w:asciiTheme="minorHAnsi" w:hAnsiTheme="minorHAnsi" w:cstheme="minorHAnsi"/>
          <w:i/>
          <w:sz w:val="22"/>
          <w:szCs w:val="22"/>
        </w:rPr>
        <w:t>er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i/>
          <w:sz w:val="22"/>
          <w:szCs w:val="22"/>
        </w:rPr>
        <w:t>i</w:t>
      </w:r>
      <w:r w:rsidRPr="0078341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i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eside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ia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Fi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ce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iz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;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 xml:space="preserve">VP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78341C">
        <w:rPr>
          <w:rFonts w:asciiTheme="minorHAnsi" w:hAnsiTheme="minorHAnsi" w:cstheme="minorHAnsi"/>
          <w:sz w:val="22"/>
          <w:szCs w:val="22"/>
        </w:rPr>
        <w:t>icati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b &amp;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Ge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 xml:space="preserve">c. </w:t>
      </w:r>
      <w:r w:rsidRPr="0078341C">
        <w:rPr>
          <w:rFonts w:asciiTheme="minorHAnsi" w:hAnsiTheme="minorHAnsi" w:cstheme="minorHAnsi"/>
          <w:i/>
          <w:sz w:val="22"/>
          <w:szCs w:val="22"/>
        </w:rPr>
        <w:t>Mem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i/>
          <w:sz w:val="22"/>
          <w:szCs w:val="22"/>
        </w:rPr>
        <w:t>er:</w:t>
      </w:r>
      <w:r w:rsidRPr="0078341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ia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ciati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ia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Da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et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, 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He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ciati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tate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ciati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</w:p>
    <w:p w14:paraId="1E857CE3" w14:textId="77777777" w:rsidR="00E73543" w:rsidRPr="0078341C" w:rsidRDefault="00E73543" w:rsidP="0078341C">
      <w:pPr>
        <w:spacing w:before="5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space="720"/>
        </w:sectPr>
      </w:pPr>
    </w:p>
    <w:p w14:paraId="0214D926" w14:textId="77777777" w:rsidR="00E73543" w:rsidRPr="0078341C" w:rsidRDefault="0078341C" w:rsidP="0078341C">
      <w:pPr>
        <w:spacing w:before="38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W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Y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RK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U</w:t>
      </w:r>
      <w:r w:rsidRPr="0078341C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z w:val="22"/>
          <w:szCs w:val="22"/>
        </w:rPr>
        <w:t>V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RS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8341C">
        <w:rPr>
          <w:rFonts w:asciiTheme="minorHAnsi" w:hAnsiTheme="minorHAnsi" w:cstheme="minorHAnsi"/>
          <w:b/>
          <w:sz w:val="22"/>
          <w:szCs w:val="22"/>
        </w:rPr>
        <w:t>:</w:t>
      </w:r>
      <w:r w:rsidRPr="0078341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78341C">
        <w:rPr>
          <w:rFonts w:asciiTheme="minorHAnsi" w:hAnsiTheme="minorHAnsi" w:cstheme="minorHAnsi"/>
          <w:b/>
          <w:sz w:val="22"/>
          <w:szCs w:val="22"/>
        </w:rPr>
        <w:t>RN</w:t>
      </w:r>
    </w:p>
    <w:p w14:paraId="74DB419F" w14:textId="77777777" w:rsidR="00E73543" w:rsidRPr="0078341C" w:rsidRDefault="0078341C" w:rsidP="0078341C">
      <w:pPr>
        <w:ind w:left="290" w:right="-5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B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coun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ng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200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9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7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1A716129" w14:textId="77777777" w:rsidR="00E73543" w:rsidRPr="0078341C" w:rsidRDefault="0078341C" w:rsidP="0078341C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br w:type="column"/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k,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NY</w:t>
      </w:r>
    </w:p>
    <w:p w14:paraId="0AA917C6" w14:textId="77777777" w:rsidR="00E73543" w:rsidRPr="0078341C" w:rsidRDefault="0078341C" w:rsidP="0078341C">
      <w:pPr>
        <w:ind w:left="360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num="2" w:space="720" w:equalWidth="0">
            <w:col w:w="6457" w:space="2849"/>
            <w:col w:w="1334"/>
          </w:cols>
        </w:sectPr>
      </w:pP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2005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9</w:t>
      </w:r>
    </w:p>
    <w:p w14:paraId="1401AB0C" w14:textId="77777777" w:rsidR="00E73543" w:rsidRPr="0078341C" w:rsidRDefault="0078341C" w:rsidP="0078341C">
      <w:pPr>
        <w:spacing w:before="4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H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ono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78341C">
        <w:rPr>
          <w:rFonts w:asciiTheme="minorHAnsi" w:hAnsiTheme="minorHAnsi" w:cstheme="minorHAnsi"/>
          <w:i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am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De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De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)</w:t>
      </w:r>
    </w:p>
    <w:p w14:paraId="1F0BB3F8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Le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78341C">
        <w:rPr>
          <w:rFonts w:asciiTheme="minorHAnsi" w:hAnsiTheme="minorHAnsi" w:cstheme="minorHAnsi"/>
          <w:i/>
          <w:sz w:val="22"/>
          <w:szCs w:val="22"/>
        </w:rPr>
        <w:t>er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i/>
          <w:sz w:val="22"/>
          <w:szCs w:val="22"/>
        </w:rPr>
        <w:t>i</w:t>
      </w:r>
      <w:r w:rsidRPr="0078341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i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Vice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eside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b</w:t>
      </w:r>
    </w:p>
    <w:p w14:paraId="1F03E4F2" w14:textId="77777777" w:rsidR="00E73543" w:rsidRPr="0078341C" w:rsidRDefault="00E73543" w:rsidP="007834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72E610" w14:textId="77777777" w:rsidR="00E73543" w:rsidRPr="0078341C" w:rsidRDefault="0078341C" w:rsidP="0078341C">
      <w:pPr>
        <w:ind w:left="110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space="720"/>
        </w:sectPr>
      </w:pP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EX</w:t>
      </w:r>
      <w:r w:rsidRPr="0078341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NC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48A6539D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VR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PO</w:t>
      </w:r>
      <w:r w:rsidRPr="0078341C">
        <w:rPr>
          <w:rFonts w:asciiTheme="minorHAnsi" w:hAnsiTheme="minorHAnsi" w:cstheme="minorHAnsi"/>
          <w:b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78341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</w:p>
    <w:p w14:paraId="2FE29C7B" w14:textId="77777777" w:rsidR="00E73543" w:rsidRPr="0078341C" w:rsidRDefault="0078341C" w:rsidP="0078341C">
      <w:pPr>
        <w:ind w:left="290" w:right="-5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Finance</w:t>
      </w:r>
      <w:r w:rsidRPr="0078341C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MB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De</w:t>
      </w:r>
      <w:r w:rsidRPr="0078341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el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ent</w:t>
      </w:r>
      <w:r w:rsidRPr="0078341C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og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nt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rn</w:t>
      </w:r>
    </w:p>
    <w:p w14:paraId="2399EA7C" w14:textId="77777777" w:rsidR="00E73543" w:rsidRPr="0078341C" w:rsidRDefault="0078341C" w:rsidP="0078341C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br w:type="column"/>
      </w:r>
    </w:p>
    <w:p w14:paraId="47A6D9AB" w14:textId="77777777" w:rsidR="0078341C" w:rsidRDefault="0078341C" w:rsidP="0078341C">
      <w:pPr>
        <w:ind w:left="178" w:right="72" w:hanging="178"/>
        <w:rPr>
          <w:rFonts w:asciiTheme="minorHAnsi" w:hAnsiTheme="minorHAnsi" w:cstheme="minorHAnsi"/>
          <w:spacing w:val="-5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t>San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</w:p>
    <w:p w14:paraId="62C55BAE" w14:textId="5AFD6F62" w:rsidR="00E73543" w:rsidRPr="0078341C" w:rsidRDefault="0078341C" w:rsidP="0078341C">
      <w:pPr>
        <w:ind w:left="178" w:right="72" w:hanging="178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num="2" w:space="720" w:equalWidth="0">
            <w:col w:w="4062" w:space="5165"/>
            <w:col w:w="1413"/>
          </w:cols>
        </w:sectPr>
      </w:pPr>
      <w:r w:rsidRPr="0078341C">
        <w:rPr>
          <w:rFonts w:asciiTheme="minorHAnsi" w:hAnsiTheme="minorHAnsi" w:cstheme="minorHAnsi"/>
          <w:spacing w:val="2"/>
          <w:sz w:val="22"/>
          <w:szCs w:val="22"/>
        </w:rPr>
        <w:t xml:space="preserve">CA 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78341C">
        <w:rPr>
          <w:rFonts w:asciiTheme="minorHAnsi" w:hAnsiTheme="minorHAnsi" w:cstheme="minorHAnsi"/>
          <w:sz w:val="22"/>
          <w:szCs w:val="22"/>
        </w:rPr>
        <w:t>4</w:t>
      </w:r>
    </w:p>
    <w:p w14:paraId="485B0ABC" w14:textId="77777777" w:rsidR="00E73543" w:rsidRPr="0078341C" w:rsidRDefault="0078341C" w:rsidP="0078341C">
      <w:pPr>
        <w:spacing w:before="1"/>
        <w:ind w:left="470" w:right="230" w:hanging="180"/>
        <w:jc w:val="both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iti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at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ized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 xml:space="preserve">er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ic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estr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z w:val="22"/>
          <w:szCs w:val="22"/>
        </w:rPr>
        <w:t>ese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ted 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Strate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ic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la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;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elat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lac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ates,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4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 xml:space="preserve">-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78341C">
        <w:rPr>
          <w:rFonts w:asciiTheme="minorHAnsi" w:hAnsiTheme="minorHAnsi" w:cstheme="minorHAnsi"/>
          <w:sz w:val="22"/>
          <w:szCs w:val="22"/>
        </w:rPr>
        <w:t>el,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78341C">
        <w:rPr>
          <w:rFonts w:asciiTheme="minorHAnsi" w:hAnsiTheme="minorHAnsi" w:cstheme="minorHAnsi"/>
          <w:sz w:val="22"/>
          <w:szCs w:val="22"/>
        </w:rPr>
        <w:t>el,</w:t>
      </w:r>
      <w:r w:rsidRPr="0078341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78341C">
        <w:rPr>
          <w:rFonts w:asciiTheme="minorHAnsi" w:hAnsiTheme="minorHAnsi" w:cstheme="minorHAnsi"/>
          <w:sz w:val="22"/>
          <w:szCs w:val="22"/>
        </w:rPr>
        <w:t>ex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tal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 xml:space="preserve">er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ics</w:t>
      </w:r>
    </w:p>
    <w:p w14:paraId="67B7B70B" w14:textId="77777777" w:rsidR="00E73543" w:rsidRPr="0078341C" w:rsidRDefault="0078341C" w:rsidP="0078341C">
      <w:pPr>
        <w:spacing w:before="1"/>
        <w:ind w:left="470" w:right="95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ted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es,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ested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78341C">
        <w:rPr>
          <w:rFonts w:asciiTheme="minorHAnsi" w:hAnsiTheme="minorHAnsi" w:cstheme="minorHAnsi"/>
          <w:sz w:val="22"/>
          <w:szCs w:val="22"/>
        </w:rPr>
        <w:t>el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ts 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ili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p w14:paraId="0DF61EA7" w14:textId="77777777" w:rsidR="00E73543" w:rsidRPr="0078341C" w:rsidRDefault="0078341C" w:rsidP="0078341C">
      <w:pPr>
        <w:spacing w:before="1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cro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ron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u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pd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ita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ili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asts</w:t>
      </w:r>
      <w:r w:rsidRPr="0078341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3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3602B799" w14:textId="77777777" w:rsidR="00E73543" w:rsidRPr="0078341C" w:rsidRDefault="00E73543" w:rsidP="0078341C">
      <w:pPr>
        <w:spacing w:before="9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space="720"/>
        </w:sectPr>
      </w:pPr>
    </w:p>
    <w:p w14:paraId="214A34A3" w14:textId="77777777" w:rsidR="00E73543" w:rsidRPr="0078341C" w:rsidRDefault="0078341C" w:rsidP="0078341C">
      <w:pPr>
        <w:spacing w:before="38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b/>
          <w:sz w:val="22"/>
          <w:szCs w:val="22"/>
        </w:rPr>
        <w:t>ANK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F</w:t>
      </w:r>
      <w:r w:rsidRPr="0078341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RICA</w:t>
      </w:r>
      <w:r w:rsidRPr="0078341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RRI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8341C">
        <w:rPr>
          <w:rFonts w:asciiTheme="minorHAnsi" w:hAnsiTheme="minorHAnsi" w:cstheme="minorHAnsi"/>
          <w:b/>
          <w:sz w:val="22"/>
          <w:szCs w:val="22"/>
        </w:rPr>
        <w:t>NCH</w:t>
      </w:r>
    </w:p>
    <w:p w14:paraId="36D212B4" w14:textId="77777777" w:rsidR="00E73543" w:rsidRPr="0078341C" w:rsidRDefault="0078341C" w:rsidP="0078341C">
      <w:pPr>
        <w:ind w:left="290" w:right="-5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Yield</w:t>
      </w:r>
      <w:r w:rsidRPr="0078341C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Fi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As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ci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(201</w:t>
      </w:r>
      <w:r w:rsidRPr="0078341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2</w:t>
      </w:r>
      <w:r w:rsidRPr="0078341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-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20</w:t>
      </w:r>
      <w:r w:rsidRPr="0078341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1</w:t>
      </w:r>
      <w:r w:rsidRPr="0078341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3</w:t>
      </w:r>
      <w:r w:rsidRPr="0078341C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342453CA" w14:textId="77777777" w:rsidR="00E73543" w:rsidRPr="0078341C" w:rsidRDefault="0078341C" w:rsidP="0078341C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br w:type="column"/>
      </w:r>
      <w:r w:rsidRPr="0078341C">
        <w:rPr>
          <w:rFonts w:asciiTheme="minorHAnsi" w:hAnsiTheme="minorHAnsi" w:cstheme="minorHAnsi"/>
          <w:sz w:val="22"/>
          <w:szCs w:val="22"/>
        </w:rPr>
        <w:t>New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k,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NY</w:t>
      </w:r>
    </w:p>
    <w:p w14:paraId="70AF4266" w14:textId="77777777" w:rsidR="00E73543" w:rsidRPr="0078341C" w:rsidRDefault="0078341C" w:rsidP="0078341C">
      <w:pPr>
        <w:ind w:left="360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num="2" w:space="720" w:equalWidth="0">
            <w:col w:w="5169" w:space="4137"/>
            <w:col w:w="1334"/>
          </w:cols>
        </w:sectPr>
      </w:pPr>
      <w:r w:rsidRPr="0078341C">
        <w:rPr>
          <w:rFonts w:asciiTheme="minorHAnsi" w:hAnsiTheme="minorHAnsi" w:cstheme="minorHAnsi"/>
          <w:spacing w:val="1"/>
          <w:sz w:val="22"/>
          <w:szCs w:val="22"/>
        </w:rPr>
        <w:t>2009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13</w:t>
      </w:r>
    </w:p>
    <w:p w14:paraId="0E9330FA" w14:textId="77777777" w:rsidR="00E73543" w:rsidRPr="0078341C" w:rsidRDefault="0078341C" w:rsidP="0078341C">
      <w:pPr>
        <w:spacing w:before="1"/>
        <w:ind w:left="470" w:right="730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ted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clie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 xml:space="preserve">t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it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ali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78341C">
        <w:rPr>
          <w:rFonts w:asciiTheme="minorHAnsi" w:hAnsiTheme="minorHAnsi" w:cstheme="minorHAnsi"/>
          <w:sz w:val="22"/>
          <w:szCs w:val="22"/>
        </w:rPr>
        <w:t>8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orpo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il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 xml:space="preserve">g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ial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ic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z w:val="22"/>
          <w:szCs w:val="22"/>
        </w:rPr>
        <w:t>tria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p w14:paraId="3FCAAC47" w14:textId="77777777" w:rsidR="00E73543" w:rsidRPr="0078341C" w:rsidRDefault="0078341C" w:rsidP="0078341C">
      <w:pPr>
        <w:spacing w:before="1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De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itc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 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tra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 xml:space="preserve">g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tea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8341C">
        <w:rPr>
          <w:rFonts w:asciiTheme="minorHAnsi" w:hAnsiTheme="minorHAnsi" w:cstheme="minorHAnsi"/>
          <w:sz w:val="22"/>
          <w:szCs w:val="22"/>
        </w:rPr>
        <w:t>in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p w14:paraId="5D40083E" w14:textId="77777777" w:rsidR="00E73543" w:rsidRPr="0078341C" w:rsidRDefault="0078341C" w:rsidP="0078341C">
      <w:pPr>
        <w:spacing w:before="15"/>
        <w:ind w:left="470" w:right="347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ties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Oct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78341C">
        <w:rPr>
          <w:rFonts w:asciiTheme="minorHAnsi" w:hAnsiTheme="minorHAnsi" w:cstheme="minorHAnsi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78341C">
        <w:rPr>
          <w:rFonts w:asciiTheme="minorHAnsi" w:hAnsiTheme="minorHAnsi" w:cstheme="minorHAnsi"/>
          <w:spacing w:val="9"/>
          <w:sz w:val="22"/>
          <w:szCs w:val="22"/>
        </w:rPr>
        <w:t>3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tra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itio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 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li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e,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ili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ts</w:t>
      </w:r>
    </w:p>
    <w:p w14:paraId="7C89144D" w14:textId="77777777" w:rsidR="00E73543" w:rsidRPr="0078341C" w:rsidRDefault="0078341C" w:rsidP="0078341C">
      <w:pPr>
        <w:spacing w:before="15"/>
        <w:ind w:left="470" w:right="326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eted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78341C">
        <w:rPr>
          <w:rFonts w:asciiTheme="minorHAnsi" w:hAnsiTheme="minorHAnsi" w:cstheme="minorHAnsi"/>
          <w:sz w:val="22"/>
          <w:szCs w:val="22"/>
        </w:rPr>
        <w:t>3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als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($2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ill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$1</w:t>
      </w:r>
      <w:r w:rsidRPr="0078341C">
        <w:rPr>
          <w:rFonts w:asciiTheme="minorHAnsi" w:hAnsiTheme="minorHAnsi" w:cstheme="minorHAnsi"/>
          <w:sz w:val="22"/>
          <w:szCs w:val="22"/>
        </w:rPr>
        <w:t>.2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ill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ize)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78341C">
        <w:rPr>
          <w:rFonts w:asciiTheme="minorHAnsi" w:hAnsiTheme="minorHAnsi" w:cstheme="minorHAnsi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ili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at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ce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, 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78341C">
        <w:rPr>
          <w:rFonts w:asciiTheme="minorHAnsi" w:hAnsiTheme="minorHAnsi" w:cstheme="minorHAnsi"/>
          <w:sz w:val="22"/>
          <w:szCs w:val="22"/>
        </w:rPr>
        <w:t>ital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e,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ition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rpo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</w:p>
    <w:p w14:paraId="31DCCFC0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itiated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eller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ater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cts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bo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esea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7F1AC34D" w14:textId="77777777" w:rsidR="00E73543" w:rsidRPr="0078341C" w:rsidRDefault="0078341C" w:rsidP="0078341C">
      <w:pPr>
        <w:spacing w:before="1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ted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78341C">
        <w:rPr>
          <w:rFonts w:asciiTheme="minorHAnsi" w:hAnsiTheme="minorHAnsi" w:cstheme="minorHAnsi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z w:val="22"/>
          <w:szCs w:val="22"/>
        </w:rPr>
        <w:t>trial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78341C">
        <w:rPr>
          <w:rFonts w:asciiTheme="minorHAnsi" w:hAnsiTheme="minorHAnsi" w:cstheme="minorHAnsi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ica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ce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ce</w:t>
      </w:r>
    </w:p>
    <w:p w14:paraId="40C356E9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f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201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lass</w:t>
      </w:r>
      <w:r w:rsidRPr="0078341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progr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m</w:t>
      </w:r>
    </w:p>
    <w:p w14:paraId="20E9FEE4" w14:textId="77777777" w:rsidR="00E73543" w:rsidRPr="0078341C" w:rsidRDefault="00E73543" w:rsidP="0078341C">
      <w:pPr>
        <w:rPr>
          <w:rFonts w:asciiTheme="minorHAnsi" w:hAnsiTheme="minorHAnsi" w:cstheme="minorHAnsi"/>
          <w:sz w:val="22"/>
          <w:szCs w:val="22"/>
        </w:rPr>
      </w:pPr>
    </w:p>
    <w:p w14:paraId="4BE426ED" w14:textId="77777777" w:rsidR="00E73543" w:rsidRPr="0078341C" w:rsidRDefault="0078341C" w:rsidP="0078341C">
      <w:pPr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78341C">
        <w:rPr>
          <w:rFonts w:asciiTheme="minorHAnsi" w:hAnsiTheme="minorHAnsi" w:cstheme="minorHAnsi"/>
          <w:b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Yield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d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An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b/>
          <w:sz w:val="22"/>
          <w:szCs w:val="22"/>
        </w:rPr>
        <w:t>t</w:t>
      </w:r>
      <w:r w:rsidRPr="0078341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(200</w:t>
      </w:r>
      <w:r w:rsidRPr="0078341C">
        <w:rPr>
          <w:rFonts w:asciiTheme="minorHAnsi" w:hAnsiTheme="minorHAnsi" w:cstheme="minorHAnsi"/>
          <w:b/>
          <w:sz w:val="22"/>
          <w:szCs w:val="22"/>
        </w:rPr>
        <w:t>9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-20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78341C">
        <w:rPr>
          <w:rFonts w:asciiTheme="minorHAnsi" w:hAnsiTheme="minorHAnsi" w:cstheme="minorHAnsi"/>
          <w:b/>
          <w:sz w:val="22"/>
          <w:szCs w:val="22"/>
        </w:rPr>
        <w:t>)</w:t>
      </w:r>
    </w:p>
    <w:p w14:paraId="0AB6317C" w14:textId="77777777" w:rsidR="00E73543" w:rsidRPr="0078341C" w:rsidRDefault="0078341C" w:rsidP="0078341C">
      <w:pPr>
        <w:spacing w:before="12"/>
        <w:ind w:left="470" w:right="277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cted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tai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78341C">
        <w:rPr>
          <w:rFonts w:asciiTheme="minorHAnsi" w:hAnsiTheme="minorHAnsi" w:cstheme="minorHAnsi"/>
          <w:sz w:val="22"/>
          <w:szCs w:val="22"/>
        </w:rPr>
        <w:t>els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ll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ies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lect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ical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est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ated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 xml:space="preserve">g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le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</w:p>
    <w:p w14:paraId="0A951E4B" w14:textId="77777777" w:rsidR="00E73543" w:rsidRPr="0078341C" w:rsidRDefault="0078341C" w:rsidP="0078341C">
      <w:pPr>
        <w:spacing w:before="16"/>
        <w:ind w:left="470" w:right="273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li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78341C">
        <w:rPr>
          <w:rFonts w:asciiTheme="minorHAnsi" w:hAnsiTheme="minorHAnsi" w:cstheme="minorHAnsi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78341C">
        <w:rPr>
          <w:rFonts w:asciiTheme="minorHAnsi" w:hAnsiTheme="minorHAnsi" w:cstheme="minorHAnsi"/>
          <w:sz w:val="22"/>
          <w:szCs w:val="22"/>
        </w:rPr>
        <w:t>ts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78341C">
        <w:rPr>
          <w:rFonts w:asciiTheme="minorHAnsi" w:hAnsiTheme="minorHAnsi" w:cstheme="minorHAnsi"/>
          <w:sz w:val="22"/>
          <w:szCs w:val="22"/>
        </w:rPr>
        <w:t>ted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el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ic</w:t>
      </w:r>
      <w:r w:rsidRPr="0078341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y-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 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ial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as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e,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0"/>
          <w:sz w:val="22"/>
          <w:szCs w:val="22"/>
        </w:rPr>
        <w:t>z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tra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els</w:t>
      </w:r>
    </w:p>
    <w:p w14:paraId="15B7D839" w14:textId="77777777" w:rsidR="00E73543" w:rsidRPr="0078341C" w:rsidRDefault="0078341C" w:rsidP="0078341C">
      <w:pPr>
        <w:spacing w:before="15"/>
        <w:ind w:left="470" w:right="811" w:hanging="18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ited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ia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ate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er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 xml:space="preserve">e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itio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78341C">
        <w:rPr>
          <w:rFonts w:asciiTheme="minorHAnsi" w:hAnsiTheme="minorHAnsi" w:cstheme="minorHAnsi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78341C">
        <w:rPr>
          <w:rFonts w:asciiTheme="minorHAnsi" w:hAnsiTheme="minorHAnsi" w:cstheme="minorHAnsi"/>
          <w:sz w:val="22"/>
          <w:szCs w:val="22"/>
        </w:rPr>
        <w:t>1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é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é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tati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p w14:paraId="48EEC64B" w14:textId="77777777" w:rsidR="00E73543" w:rsidRPr="0078341C" w:rsidRDefault="00E73543" w:rsidP="0078341C">
      <w:pPr>
        <w:spacing w:before="5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space="720"/>
        </w:sectPr>
      </w:pPr>
    </w:p>
    <w:p w14:paraId="0B39FEF2" w14:textId="77777777" w:rsidR="00E73543" w:rsidRPr="0078341C" w:rsidRDefault="0078341C" w:rsidP="0078341C">
      <w:pPr>
        <w:spacing w:before="42"/>
        <w:ind w:left="299" w:right="5221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78341C">
        <w:rPr>
          <w:rFonts w:asciiTheme="minorHAnsi" w:hAnsiTheme="minorHAnsi" w:cstheme="minorHAnsi"/>
          <w:b/>
          <w:sz w:val="22"/>
          <w:szCs w:val="22"/>
        </w:rPr>
        <w:t>RE</w:t>
      </w:r>
      <w:r w:rsidRPr="007834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CA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IT</w:t>
      </w:r>
      <w:r w:rsidRPr="0078341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z w:val="22"/>
          <w:szCs w:val="22"/>
        </w:rPr>
        <w:t>ANA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7834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z w:val="22"/>
          <w:szCs w:val="22"/>
        </w:rPr>
        <w:t>NT Rese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8341C">
        <w:rPr>
          <w:rFonts w:asciiTheme="minorHAnsi" w:hAnsiTheme="minorHAnsi" w:cstheme="minorHAnsi"/>
          <w:b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b/>
          <w:sz w:val="22"/>
          <w:szCs w:val="22"/>
        </w:rPr>
        <w:t>h</w:t>
      </w:r>
      <w:r w:rsidRPr="007834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8341C">
        <w:rPr>
          <w:rFonts w:asciiTheme="minorHAnsi" w:hAnsiTheme="minorHAnsi" w:cstheme="minorHAnsi"/>
          <w:b/>
          <w:sz w:val="22"/>
          <w:szCs w:val="22"/>
        </w:rPr>
        <w:t>e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</w:p>
    <w:p w14:paraId="4AF63945" w14:textId="77777777" w:rsidR="00E73543" w:rsidRPr="0078341C" w:rsidRDefault="0078341C" w:rsidP="0078341C">
      <w:pPr>
        <w:ind w:left="290" w:right="-5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78341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por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cr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un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oo</w:t>
      </w:r>
      <w:r w:rsidRPr="0078341C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eti</w:t>
      </w:r>
      <w:r w:rsidRPr="0078341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8341C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62FFDE1C" w14:textId="77777777" w:rsidR="00E73543" w:rsidRPr="0078341C" w:rsidRDefault="0078341C" w:rsidP="0078341C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br w:type="column"/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k,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NY</w:t>
      </w:r>
    </w:p>
    <w:p w14:paraId="0CF8D468" w14:textId="77777777" w:rsidR="00E73543" w:rsidRPr="0078341C" w:rsidRDefault="0078341C" w:rsidP="0078341C">
      <w:pPr>
        <w:ind w:left="360"/>
        <w:rPr>
          <w:rFonts w:asciiTheme="minorHAnsi" w:hAnsiTheme="minorHAnsi" w:cstheme="minorHAnsi"/>
          <w:sz w:val="22"/>
          <w:szCs w:val="22"/>
        </w:rPr>
        <w:sectPr w:rsidR="00E73543" w:rsidRPr="0078341C">
          <w:type w:val="continuous"/>
          <w:pgSz w:w="12240" w:h="15840"/>
          <w:pgMar w:top="560" w:right="800" w:bottom="280" w:left="800" w:header="720" w:footer="720" w:gutter="0"/>
          <w:cols w:num="2" w:space="720" w:equalWidth="0">
            <w:col w:w="8840" w:space="466"/>
            <w:col w:w="1334"/>
          </w:cols>
        </w:sectPr>
      </w:pPr>
      <w:r w:rsidRPr="0078341C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8341C">
        <w:rPr>
          <w:rFonts w:asciiTheme="minorHAnsi" w:hAnsiTheme="minorHAnsi" w:cstheme="minorHAnsi"/>
          <w:sz w:val="22"/>
          <w:szCs w:val="22"/>
        </w:rPr>
        <w:t>9</w:t>
      </w:r>
    </w:p>
    <w:p w14:paraId="40F95367" w14:textId="77777777" w:rsidR="00E73543" w:rsidRPr="0078341C" w:rsidRDefault="0078341C" w:rsidP="0078341C">
      <w:pPr>
        <w:spacing w:before="6"/>
        <w:ind w:left="29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78341C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lai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ed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78341C">
        <w:rPr>
          <w:rFonts w:asciiTheme="minorHAnsi" w:hAnsiTheme="minorHAnsi" w:cstheme="minorHAnsi"/>
          <w:sz w:val="22"/>
          <w:szCs w:val="22"/>
        </w:rPr>
        <w:t>te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tial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licati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ased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elati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ip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Fe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ese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en</w:t>
      </w:r>
    </w:p>
    <w:p w14:paraId="3801640B" w14:textId="77777777" w:rsidR="00E73543" w:rsidRPr="0078341C" w:rsidRDefault="0078341C" w:rsidP="0078341C">
      <w:pPr>
        <w:ind w:left="47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et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ttee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78341C">
        <w:rPr>
          <w:rFonts w:asciiTheme="minorHAnsi" w:hAnsiTheme="minorHAnsi" w:cstheme="minorHAnsi"/>
          <w:sz w:val="22"/>
          <w:szCs w:val="22"/>
        </w:rPr>
        <w:t>S.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 xml:space="preserve">a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8341C">
        <w:rPr>
          <w:rFonts w:asciiTheme="minorHAnsi" w:hAnsiTheme="minorHAnsi" w:cstheme="minorHAnsi"/>
          <w:sz w:val="22"/>
          <w:szCs w:val="22"/>
        </w:rPr>
        <w:t>ese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p w14:paraId="2867DABB" w14:textId="77777777" w:rsidR="00E73543" w:rsidRPr="0078341C" w:rsidRDefault="00E73543" w:rsidP="007834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3EFE84" w14:textId="77777777" w:rsidR="00E73543" w:rsidRPr="0078341C" w:rsidRDefault="0078341C" w:rsidP="0078341C">
      <w:pPr>
        <w:ind w:left="110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78341C">
        <w:rPr>
          <w:rFonts w:asciiTheme="minorHAnsi" w:hAnsiTheme="minorHAnsi" w:cstheme="minorHAnsi"/>
          <w:b/>
          <w:sz w:val="22"/>
          <w:szCs w:val="22"/>
        </w:rPr>
        <w:t>ITI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78341C">
        <w:rPr>
          <w:rFonts w:asciiTheme="minorHAnsi" w:hAnsiTheme="minorHAnsi" w:cstheme="minorHAnsi"/>
          <w:b/>
          <w:sz w:val="22"/>
          <w:szCs w:val="22"/>
        </w:rPr>
        <w:t>L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b/>
          <w:sz w:val="22"/>
          <w:szCs w:val="22"/>
        </w:rPr>
        <w:t>IN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8341C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78341C">
        <w:rPr>
          <w:rFonts w:asciiTheme="minorHAnsi" w:hAnsiTheme="minorHAnsi" w:cstheme="minorHAnsi"/>
          <w:b/>
          <w:sz w:val="22"/>
          <w:szCs w:val="22"/>
        </w:rPr>
        <w:t>I</w:t>
      </w:r>
      <w:r w:rsidRPr="007834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b/>
          <w:sz w:val="22"/>
          <w:szCs w:val="22"/>
        </w:rPr>
        <w:t>N</w:t>
      </w:r>
    </w:p>
    <w:p w14:paraId="12B6EBD7" w14:textId="77777777" w:rsidR="00E73543" w:rsidRPr="0078341C" w:rsidRDefault="0078341C" w:rsidP="0078341C">
      <w:pPr>
        <w:spacing w:before="53"/>
        <w:ind w:left="225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V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i/>
          <w:sz w:val="22"/>
          <w:szCs w:val="22"/>
        </w:rPr>
        <w:t>l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78341C">
        <w:rPr>
          <w:rFonts w:asciiTheme="minorHAnsi" w:hAnsiTheme="minorHAnsi" w:cstheme="minorHAnsi"/>
          <w:i/>
          <w:sz w:val="22"/>
          <w:szCs w:val="22"/>
        </w:rPr>
        <w:t>teer:</w:t>
      </w:r>
      <w:r w:rsidRPr="007834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es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tr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ia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Dzi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il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ital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la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</w:p>
    <w:p w14:paraId="0E826170" w14:textId="77777777" w:rsidR="00E73543" w:rsidRPr="0078341C" w:rsidRDefault="0078341C" w:rsidP="0078341C">
      <w:pPr>
        <w:ind w:left="225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P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i/>
          <w:sz w:val="22"/>
          <w:szCs w:val="22"/>
        </w:rPr>
        <w:t>fes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z w:val="22"/>
          <w:szCs w:val="22"/>
        </w:rPr>
        <w:t>i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78341C">
        <w:rPr>
          <w:rFonts w:asciiTheme="minorHAnsi" w:hAnsiTheme="minorHAnsi" w:cstheme="minorHAnsi"/>
          <w:i/>
          <w:sz w:val="22"/>
          <w:szCs w:val="22"/>
        </w:rPr>
        <w:t>l</w:t>
      </w:r>
      <w:r w:rsidRPr="0078341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i/>
          <w:sz w:val="22"/>
          <w:szCs w:val="22"/>
        </w:rPr>
        <w:t>st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78341C">
        <w:rPr>
          <w:rFonts w:asciiTheme="minorHAnsi" w:hAnsiTheme="minorHAnsi" w:cstheme="minorHAnsi"/>
          <w:i/>
          <w:sz w:val="22"/>
          <w:szCs w:val="22"/>
        </w:rPr>
        <w:t>y:</w:t>
      </w:r>
      <w:r w:rsidRPr="0078341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Se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78341C">
        <w:rPr>
          <w:rFonts w:asciiTheme="minorHAnsi" w:hAnsiTheme="minorHAnsi" w:cstheme="minorHAnsi"/>
          <w:sz w:val="22"/>
          <w:szCs w:val="22"/>
        </w:rPr>
        <w:t>, Se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ies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78341C">
        <w:rPr>
          <w:rFonts w:asciiTheme="minorHAnsi" w:hAnsiTheme="minorHAnsi" w:cstheme="minorHAnsi"/>
          <w:sz w:val="22"/>
          <w:szCs w:val="22"/>
        </w:rPr>
        <w:t>3</w:t>
      </w:r>
    </w:p>
    <w:p w14:paraId="3AE0C05B" w14:textId="77777777" w:rsidR="00E73543" w:rsidRPr="0078341C" w:rsidRDefault="0078341C" w:rsidP="0078341C">
      <w:pPr>
        <w:ind w:left="225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z w:val="22"/>
          <w:szCs w:val="22"/>
        </w:rPr>
        <w:t>P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ub</w:t>
      </w:r>
      <w:r w:rsidRPr="0078341C">
        <w:rPr>
          <w:rFonts w:asciiTheme="minorHAnsi" w:hAnsiTheme="minorHAnsi" w:cstheme="minorHAnsi"/>
          <w:i/>
          <w:sz w:val="22"/>
          <w:szCs w:val="22"/>
        </w:rPr>
        <w:t>li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78341C">
        <w:rPr>
          <w:rFonts w:asciiTheme="minorHAnsi" w:hAnsiTheme="minorHAnsi" w:cstheme="minorHAnsi"/>
          <w:i/>
          <w:sz w:val="22"/>
          <w:szCs w:val="22"/>
        </w:rPr>
        <w:t>e</w:t>
      </w: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i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…D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il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Oil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ctic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Nati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8341C">
        <w:rPr>
          <w:rFonts w:asciiTheme="minorHAnsi" w:hAnsiTheme="minorHAnsi" w:cstheme="minorHAnsi"/>
          <w:sz w:val="22"/>
          <w:szCs w:val="22"/>
        </w:rPr>
        <w:t>il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li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z w:val="22"/>
          <w:szCs w:val="22"/>
        </w:rPr>
        <w:t>:</w:t>
      </w:r>
      <w:r w:rsidRPr="007834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 xml:space="preserve">A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z w:val="22"/>
          <w:szCs w:val="22"/>
        </w:rPr>
        <w:t>it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”</w:t>
      </w:r>
    </w:p>
    <w:p w14:paraId="5B404583" w14:textId="77777777" w:rsidR="00E73543" w:rsidRPr="0078341C" w:rsidRDefault="0078341C" w:rsidP="0078341C">
      <w:pPr>
        <w:ind w:left="225"/>
        <w:rPr>
          <w:rFonts w:asciiTheme="minorHAnsi" w:hAnsiTheme="minorHAnsi" w:cstheme="minorHAnsi"/>
          <w:sz w:val="22"/>
          <w:szCs w:val="22"/>
        </w:rPr>
      </w:pPr>
      <w:r w:rsidRPr="0078341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78341C">
        <w:rPr>
          <w:rFonts w:asciiTheme="minorHAnsi" w:hAnsiTheme="minorHAnsi" w:cstheme="minorHAnsi"/>
          <w:i/>
          <w:sz w:val="22"/>
          <w:szCs w:val="22"/>
        </w:rPr>
        <w:t>tere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z w:val="22"/>
          <w:szCs w:val="22"/>
        </w:rPr>
        <w:t>t</w:t>
      </w:r>
      <w:r w:rsidRPr="007834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8341C">
        <w:rPr>
          <w:rFonts w:asciiTheme="minorHAnsi" w:hAnsiTheme="minorHAnsi" w:cstheme="minorHAnsi"/>
          <w:i/>
          <w:sz w:val="22"/>
          <w:szCs w:val="22"/>
        </w:rPr>
        <w:t>:</w:t>
      </w:r>
      <w:r w:rsidRPr="007834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8341C">
        <w:rPr>
          <w:rFonts w:asciiTheme="minorHAnsi" w:hAnsiTheme="minorHAnsi" w:cstheme="minorHAnsi"/>
          <w:sz w:val="22"/>
          <w:szCs w:val="22"/>
        </w:rPr>
        <w:t>eli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8341C">
        <w:rPr>
          <w:rFonts w:asciiTheme="minorHAnsi" w:hAnsiTheme="minorHAnsi" w:cstheme="minorHAnsi"/>
          <w:sz w:val="22"/>
          <w:szCs w:val="22"/>
        </w:rPr>
        <w:t>cl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8341C">
        <w:rPr>
          <w:rFonts w:asciiTheme="minorHAnsi" w:hAnsiTheme="minorHAnsi" w:cstheme="minorHAnsi"/>
          <w:sz w:val="22"/>
          <w:szCs w:val="22"/>
        </w:rPr>
        <w:t>,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g,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c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tri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8341C">
        <w:rPr>
          <w:rFonts w:asciiTheme="minorHAnsi" w:hAnsiTheme="minorHAnsi" w:cstheme="minorHAnsi"/>
          <w:sz w:val="22"/>
          <w:szCs w:val="22"/>
        </w:rPr>
        <w:t>t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g</w:t>
      </w:r>
      <w:r w:rsidRPr="007834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z w:val="22"/>
          <w:szCs w:val="22"/>
        </w:rPr>
        <w:t>to</w:t>
      </w:r>
      <w:r w:rsidRPr="007834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8341C">
        <w:rPr>
          <w:rFonts w:asciiTheme="minorHAnsi" w:hAnsiTheme="minorHAnsi" w:cstheme="minorHAnsi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8341C">
        <w:rPr>
          <w:rFonts w:asciiTheme="minorHAnsi" w:hAnsiTheme="minorHAnsi" w:cstheme="minorHAnsi"/>
          <w:sz w:val="22"/>
          <w:szCs w:val="22"/>
        </w:rPr>
        <w:t>y</w:t>
      </w:r>
      <w:r w:rsidRPr="007834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834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834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8341C">
        <w:rPr>
          <w:rFonts w:asciiTheme="minorHAnsi" w:hAnsiTheme="minorHAnsi" w:cstheme="minorHAnsi"/>
          <w:sz w:val="22"/>
          <w:szCs w:val="22"/>
        </w:rPr>
        <w:t>e</w:t>
      </w:r>
      <w:r w:rsidRPr="007834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8341C">
        <w:rPr>
          <w:rFonts w:asciiTheme="minorHAnsi" w:hAnsiTheme="minorHAnsi" w:cstheme="minorHAnsi"/>
          <w:sz w:val="22"/>
          <w:szCs w:val="22"/>
        </w:rPr>
        <w:t>s</w:t>
      </w:r>
    </w:p>
    <w:sectPr w:rsidR="00E73543" w:rsidRPr="0078341C">
      <w:type w:val="continuous"/>
      <w:pgSz w:w="12240" w:h="15840"/>
      <w:pgMar w:top="560" w:right="8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7339"/>
    <w:multiLevelType w:val="multilevel"/>
    <w:tmpl w:val="4E78E9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543"/>
    <w:rsid w:val="0078341C"/>
    <w:rsid w:val="00E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2369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2021-07-19T12:52:00Z</dcterms:modified>
</cp:coreProperties>
</file>